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B905B" w14:textId="77777777" w:rsidR="00767C78" w:rsidRPr="00976D56" w:rsidRDefault="00767C78" w:rsidP="001E1260">
      <w:pPr>
        <w:pStyle w:val="PolicyTitleBox"/>
      </w:pPr>
      <w:r>
        <w:t>Hermiston School District 8R</w:t>
      </w:r>
      <w:bookmarkStart w:id="0" w:name="_GoBack"/>
      <w:bookmarkEnd w:id="0"/>
    </w:p>
    <w:p w14:paraId="7BF1301B" w14:textId="77777777" w:rsidR="00CC7D46" w:rsidRPr="00D43F58" w:rsidRDefault="00CC7D46" w:rsidP="00CC7D46"/>
    <w:p w14:paraId="6ECF6BAD" w14:textId="77777777" w:rsidR="001E1260" w:rsidRPr="00D43F58" w:rsidRDefault="001E1260" w:rsidP="001E1260">
      <w:pPr>
        <w:pStyle w:val="PolicyCode"/>
      </w:pPr>
      <w:r w:rsidRPr="00D43F58">
        <w:t>Code:</w:t>
      </w:r>
      <w:r w:rsidRPr="00D43F58">
        <w:tab/>
      </w:r>
      <w:r w:rsidR="00191B1F" w:rsidRPr="00D43F58">
        <w:t>JHCCF</w:t>
      </w:r>
    </w:p>
    <w:p w14:paraId="2662AD08" w14:textId="77777777" w:rsidR="001E1260" w:rsidRPr="00D43F58" w:rsidRDefault="001E1260" w:rsidP="001E1260">
      <w:pPr>
        <w:pStyle w:val="PolicyCode"/>
      </w:pPr>
      <w:r w:rsidRPr="00D43F58">
        <w:t>Adopted:</w:t>
      </w:r>
      <w:r w:rsidRPr="00D43F58">
        <w:tab/>
      </w:r>
    </w:p>
    <w:p w14:paraId="12E2FD38" w14:textId="77777777" w:rsidR="001E1260" w:rsidRPr="00D43F58" w:rsidRDefault="001E1260" w:rsidP="00CC7D46"/>
    <w:p w14:paraId="4D2C349A" w14:textId="77777777" w:rsidR="00767C78" w:rsidRDefault="00191B1F" w:rsidP="00EF573E">
      <w:pPr>
        <w:pStyle w:val="PolicyTitle"/>
      </w:pPr>
      <w:r w:rsidRPr="00D43F58">
        <w:t>Pediculosis (Head Lice)</w:t>
      </w:r>
    </w:p>
    <w:p w14:paraId="6DBAF5EF" w14:textId="33EACD4A" w:rsidR="00FD21FF" w:rsidRPr="00D43F58" w:rsidRDefault="00767C78" w:rsidP="00767C78">
      <w:pPr>
        <w:pStyle w:val="PolicyVERSION"/>
      </w:pPr>
      <w:r>
        <w:t>(Version 2)</w:t>
      </w:r>
    </w:p>
    <w:p w14:paraId="4CDC087A" w14:textId="0BC64CF7" w:rsidR="00EF573E" w:rsidRPr="00D43F58" w:rsidRDefault="00812F5B" w:rsidP="00812F5B">
      <w:pPr>
        <w:pStyle w:val="PolicySubtitle"/>
      </w:pPr>
      <w:r w:rsidRPr="00D43F58">
        <w:t>{Optional policy.}</w:t>
      </w:r>
    </w:p>
    <w:p w14:paraId="6EBDC80B" w14:textId="77777777" w:rsidR="00812F5B" w:rsidRPr="00D43F58" w:rsidRDefault="00812F5B" w:rsidP="00EF573E"/>
    <w:p w14:paraId="14632F1B" w14:textId="36D045D8" w:rsidR="00191B1F" w:rsidRPr="00D43F58" w:rsidRDefault="00191B1F" w:rsidP="008248DA">
      <w:pPr>
        <w:pStyle w:val="PolicyBodyText"/>
        <w:spacing w:after="240"/>
      </w:pPr>
      <w:r w:rsidRPr="00D43F58">
        <w:t>A student with a suspected case of head lice may be referred to designated trained staff for a screening. The screening will be done in a confidential manner by trained personnel.</w:t>
      </w:r>
    </w:p>
    <w:p w14:paraId="3C12CFE3" w14:textId="0726E561" w:rsidR="00191B1F" w:rsidRPr="00D43F58" w:rsidRDefault="00191B1F" w:rsidP="008248DA">
      <w:pPr>
        <w:pStyle w:val="PolicyBodyText"/>
        <w:spacing w:after="240"/>
      </w:pPr>
      <w:r w:rsidRPr="00D43F58">
        <w:t xml:space="preserve">School personnel will notify the parent or guardian of a student found with head lice and </w:t>
      </w:r>
      <w:r w:rsidR="00C707DF" w:rsidRPr="00D43F58">
        <w:t xml:space="preserve">may </w:t>
      </w:r>
      <w:r w:rsidRPr="00D43F58">
        <w:t>provide information on treatment. The student will be allowed to remain in school.</w:t>
      </w:r>
    </w:p>
    <w:p w14:paraId="3F653CA0" w14:textId="06E5AB76" w:rsidR="00E20A2D" w:rsidRPr="00D43F58" w:rsidRDefault="00E20A2D" w:rsidP="00A8732C">
      <w:pPr>
        <w:pStyle w:val="PolicyBodyText"/>
        <w:spacing w:after="240"/>
      </w:pPr>
      <w:r w:rsidRPr="00D43F58">
        <w:t xml:space="preserve">[Suggested school measures for head lice provided in </w:t>
      </w:r>
      <w:hyperlink r:id="rId8" w:history="1">
        <w:r w:rsidRPr="00D43F58">
          <w:rPr>
            <w:rStyle w:val="Hyperlink"/>
            <w:i/>
          </w:rPr>
          <w:t>Communicable Disease Guidance for Schools</w:t>
        </w:r>
      </w:hyperlink>
      <w:r w:rsidRPr="00D43F58">
        <w:t xml:space="preserve"> issued by the Oregon Department of Education and Oregon Health Authority will be consulted.]</w:t>
      </w:r>
    </w:p>
    <w:p w14:paraId="2FD26F7D" w14:textId="77777777" w:rsidR="00191B1F" w:rsidRPr="00D43F58" w:rsidRDefault="00191B1F" w:rsidP="00191B1F">
      <w:pPr>
        <w:pStyle w:val="PolicyBodyText"/>
      </w:pPr>
      <w:r w:rsidRPr="00D43F58">
        <w:t>END OF POLICY</w:t>
      </w:r>
    </w:p>
    <w:p w14:paraId="370BE195" w14:textId="77777777" w:rsidR="00191B1F" w:rsidRPr="00D43F58" w:rsidRDefault="00191B1F" w:rsidP="00191B1F">
      <w:pPr>
        <w:pStyle w:val="PolicyLine"/>
      </w:pPr>
    </w:p>
    <w:p w14:paraId="5DD9DC6E" w14:textId="77777777" w:rsidR="00191B1F" w:rsidRPr="00D43F58" w:rsidRDefault="00191B1F" w:rsidP="0021043E">
      <w:pPr>
        <w:pStyle w:val="PolicyReferencesHeading"/>
      </w:pPr>
      <w:r w:rsidRPr="00D43F58">
        <w:t>Legal Reference(s):</w:t>
      </w:r>
    </w:p>
    <w:p w14:paraId="09EA56DC" w14:textId="77777777" w:rsidR="00191B1F" w:rsidRPr="00D43F58" w:rsidRDefault="00191B1F" w:rsidP="00191B1F">
      <w:pPr>
        <w:pStyle w:val="PolicyReferences"/>
      </w:pPr>
    </w:p>
    <w:p w14:paraId="7E12E2CD" w14:textId="77777777" w:rsidR="00191B1F" w:rsidRPr="00D43F58" w:rsidRDefault="00191B1F" w:rsidP="00191B1F">
      <w:pPr>
        <w:pStyle w:val="PolicyReferences"/>
        <w:sectPr w:rsidR="00191B1F" w:rsidRPr="00D43F58" w:rsidSect="00191B1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2240" w:h="15840"/>
          <w:pgMar w:top="936" w:right="720" w:bottom="720" w:left="1224" w:header="432" w:footer="720" w:gutter="0"/>
          <w:cols w:space="720"/>
          <w:noEndnote/>
          <w:docGrid w:linePitch="326"/>
        </w:sectPr>
      </w:pPr>
    </w:p>
    <w:bookmarkStart w:id="1" w:name="Laws"/>
    <w:bookmarkStart w:id="2" w:name="ORS"/>
    <w:bookmarkEnd w:id="1"/>
    <w:bookmarkEnd w:id="2"/>
    <w:p w14:paraId="3593CB1C" w14:textId="77777777" w:rsidR="00191B1F" w:rsidRPr="00D43F58" w:rsidRDefault="00191B1F" w:rsidP="00191B1F">
      <w:pPr>
        <w:pStyle w:val="PolicyReferences"/>
        <w:sectPr w:rsidR="00191B1F" w:rsidRPr="00D43F58" w:rsidSect="00191B1F">
          <w:footerReference w:type="default" r:id="rId15"/>
          <w:type w:val="continuous"/>
          <w:pgSz w:w="12240" w:h="15840"/>
          <w:pgMar w:top="936" w:right="720" w:bottom="720" w:left="1224" w:header="432" w:footer="720" w:gutter="0"/>
          <w:cols w:num="3" w:space="720" w:equalWidth="0">
            <w:col w:w="3192" w:space="360"/>
            <w:col w:w="3192" w:space="360"/>
            <w:col w:w="3192"/>
          </w:cols>
          <w:noEndnote/>
          <w:docGrid w:linePitch="326"/>
        </w:sectPr>
      </w:pPr>
      <w:r w:rsidRPr="00D43F58">
        <w:fldChar w:fldCharType="begin"/>
      </w:r>
      <w:r w:rsidRPr="00D43F58">
        <w:instrText xml:space="preserve">   HYPERLINK "http://policy.osba.org/orsredir.asp?ors=ors-332" </w:instrText>
      </w:r>
      <w:r w:rsidRPr="00D43F58">
        <w:fldChar w:fldCharType="separate"/>
      </w:r>
      <w:r w:rsidRPr="00D43F58">
        <w:rPr>
          <w:rStyle w:val="SYSHYPERTEXT"/>
        </w:rPr>
        <w:t>ORS 332</w:t>
      </w:r>
      <w:r w:rsidRPr="00D43F58">
        <w:fldChar w:fldCharType="end"/>
      </w:r>
      <w:r w:rsidRPr="00D43F58">
        <w:t>.107</w:t>
      </w:r>
    </w:p>
    <w:p w14:paraId="01E3B5BC" w14:textId="77777777" w:rsidR="00191B1F" w:rsidRPr="00D43F58" w:rsidRDefault="00191B1F" w:rsidP="00191B1F">
      <w:pPr>
        <w:pStyle w:val="PolicyReferences"/>
      </w:pPr>
    </w:p>
    <w:p w14:paraId="24DECCA7" w14:textId="3F9EC381" w:rsidR="00191B1F" w:rsidRPr="00D43F58" w:rsidRDefault="00191B1F" w:rsidP="00E20A2D">
      <w:pPr>
        <w:pStyle w:val="PolicyReferences"/>
      </w:pPr>
      <w:bookmarkStart w:id="3" w:name="LawsEnd"/>
      <w:bookmarkEnd w:id="3"/>
    </w:p>
    <w:sectPr w:rsidR="00191B1F" w:rsidRPr="00D43F58" w:rsidSect="00191B1F">
      <w:footerReference w:type="default" r:id="rId16"/>
      <w:type w:val="continuous"/>
      <w:pgSz w:w="12240" w:h="15840"/>
      <w:pgMar w:top="936" w:right="720" w:bottom="720" w:left="1224" w:header="432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ED5B1" w14:textId="77777777" w:rsidR="00191B1F" w:rsidRDefault="00191B1F" w:rsidP="00FC3907">
      <w:r>
        <w:separator/>
      </w:r>
    </w:p>
  </w:endnote>
  <w:endnote w:type="continuationSeparator" w:id="0">
    <w:p w14:paraId="59056565" w14:textId="77777777" w:rsidR="00191B1F" w:rsidRDefault="00191B1F" w:rsidP="00F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EAA51" w14:textId="77777777" w:rsidR="005C4BC2" w:rsidRDefault="005C4B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191B1F" w:rsidRPr="00D43F58" w14:paraId="4D55B3F8" w14:textId="77777777" w:rsidTr="004616AD">
      <w:tc>
        <w:tcPr>
          <w:tcW w:w="2340" w:type="dxa"/>
        </w:tcPr>
        <w:p w14:paraId="15CE8BE6" w14:textId="50214C1D" w:rsidR="00191B1F" w:rsidRPr="00D43F58" w:rsidRDefault="00191B1F" w:rsidP="004616AD">
          <w:pPr>
            <w:pStyle w:val="Footer"/>
            <w:rPr>
              <w:noProof/>
              <w:sz w:val="20"/>
            </w:rPr>
          </w:pPr>
        </w:p>
      </w:tc>
      <w:tc>
        <w:tcPr>
          <w:tcW w:w="7956" w:type="dxa"/>
        </w:tcPr>
        <w:p w14:paraId="2FD9B053" w14:textId="3038A6CC" w:rsidR="00191B1F" w:rsidRPr="00D43F58" w:rsidRDefault="00191B1F" w:rsidP="004616AD">
          <w:pPr>
            <w:pStyle w:val="Footer"/>
            <w:jc w:val="right"/>
          </w:pPr>
          <w:r w:rsidRPr="00D43F58">
            <w:t>Pediculosis (Head Lice) – JHCCF</w:t>
          </w:r>
        </w:p>
        <w:p w14:paraId="4D4E3BB7" w14:textId="77777777" w:rsidR="00191B1F" w:rsidRPr="00D43F58" w:rsidRDefault="00191B1F" w:rsidP="004616AD">
          <w:pPr>
            <w:pStyle w:val="Footer"/>
            <w:jc w:val="right"/>
            <w:rPr>
              <w:sz w:val="20"/>
            </w:rPr>
          </w:pPr>
          <w:r w:rsidRPr="00D43F58">
            <w:rPr>
              <w:bCs/>
              <w:noProof/>
            </w:rPr>
            <w:fldChar w:fldCharType="begin"/>
          </w:r>
          <w:r w:rsidRPr="00D43F58">
            <w:rPr>
              <w:bCs/>
              <w:noProof/>
            </w:rPr>
            <w:instrText xml:space="preserve"> PAGE  \* Arabic  \* MERGEFORMAT </w:instrText>
          </w:r>
          <w:r w:rsidRPr="00D43F58">
            <w:rPr>
              <w:bCs/>
              <w:noProof/>
            </w:rPr>
            <w:fldChar w:fldCharType="separate"/>
          </w:r>
          <w:r w:rsidRPr="00D43F58">
            <w:rPr>
              <w:bCs/>
              <w:noProof/>
            </w:rPr>
            <w:t>1</w:t>
          </w:r>
          <w:r w:rsidRPr="00D43F58">
            <w:rPr>
              <w:bCs/>
              <w:noProof/>
            </w:rPr>
            <w:fldChar w:fldCharType="end"/>
          </w:r>
          <w:r w:rsidRPr="00D43F58">
            <w:rPr>
              <w:noProof/>
            </w:rPr>
            <w:t>-</w:t>
          </w:r>
          <w:r w:rsidRPr="00D43F58">
            <w:rPr>
              <w:bCs/>
              <w:noProof/>
            </w:rPr>
            <w:fldChar w:fldCharType="begin"/>
          </w:r>
          <w:r w:rsidRPr="00D43F58">
            <w:rPr>
              <w:bCs/>
              <w:noProof/>
            </w:rPr>
            <w:instrText xml:space="preserve"> NUMPAGES  \* Arabic  \* MERGEFORMAT </w:instrText>
          </w:r>
          <w:r w:rsidRPr="00D43F58">
            <w:rPr>
              <w:bCs/>
              <w:noProof/>
            </w:rPr>
            <w:fldChar w:fldCharType="separate"/>
          </w:r>
          <w:r w:rsidRPr="00D43F58">
            <w:rPr>
              <w:bCs/>
              <w:noProof/>
            </w:rPr>
            <w:t>1</w:t>
          </w:r>
          <w:r w:rsidRPr="00D43F58">
            <w:rPr>
              <w:bCs/>
              <w:noProof/>
            </w:rPr>
            <w:fldChar w:fldCharType="end"/>
          </w:r>
        </w:p>
      </w:tc>
    </w:tr>
  </w:tbl>
  <w:p w14:paraId="6BE61EC9" w14:textId="77777777" w:rsidR="00191B1F" w:rsidRPr="00D43F58" w:rsidRDefault="00191B1F" w:rsidP="003B78F2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BDBE0" w14:textId="77777777" w:rsidR="005C4BC2" w:rsidRDefault="005C4BC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191B1F" w:rsidRPr="00D43F58" w14:paraId="3B1FAA96" w14:textId="77777777" w:rsidTr="004616AD">
      <w:tc>
        <w:tcPr>
          <w:tcW w:w="2340" w:type="dxa"/>
        </w:tcPr>
        <w:p w14:paraId="32BF5A17" w14:textId="77777777" w:rsidR="00191B1F" w:rsidRPr="00D43F58" w:rsidRDefault="00191B1F" w:rsidP="004616AD">
          <w:pPr>
            <w:pStyle w:val="Footer"/>
            <w:rPr>
              <w:noProof/>
              <w:sz w:val="20"/>
            </w:rPr>
          </w:pPr>
          <w:r w:rsidRPr="00D43F58">
            <w:rPr>
              <w:noProof/>
              <w:sz w:val="20"/>
            </w:rPr>
            <w:t>9/28/17│PH</w:t>
          </w:r>
        </w:p>
      </w:tc>
      <w:tc>
        <w:tcPr>
          <w:tcW w:w="7956" w:type="dxa"/>
        </w:tcPr>
        <w:p w14:paraId="71EFEEE8" w14:textId="77777777" w:rsidR="00191B1F" w:rsidRPr="00D43F58" w:rsidRDefault="00191B1F" w:rsidP="004616AD">
          <w:pPr>
            <w:pStyle w:val="Footer"/>
            <w:jc w:val="right"/>
          </w:pPr>
          <w:r w:rsidRPr="00D43F58">
            <w:t>Pediculosis (Head Lice)  – JHCCF</w:t>
          </w:r>
        </w:p>
        <w:p w14:paraId="1CAD3039" w14:textId="77777777" w:rsidR="00191B1F" w:rsidRPr="00D43F58" w:rsidRDefault="00191B1F" w:rsidP="004616AD">
          <w:pPr>
            <w:pStyle w:val="Footer"/>
            <w:jc w:val="right"/>
            <w:rPr>
              <w:sz w:val="20"/>
            </w:rPr>
          </w:pPr>
          <w:r w:rsidRPr="00D43F58">
            <w:rPr>
              <w:bCs/>
              <w:noProof/>
            </w:rPr>
            <w:fldChar w:fldCharType="begin"/>
          </w:r>
          <w:r w:rsidRPr="00D43F58">
            <w:rPr>
              <w:bCs/>
              <w:noProof/>
            </w:rPr>
            <w:instrText xml:space="preserve"> PAGE  \* Arabic  \* MERGEFORMAT </w:instrText>
          </w:r>
          <w:r w:rsidRPr="00D43F58">
            <w:rPr>
              <w:bCs/>
              <w:noProof/>
            </w:rPr>
            <w:fldChar w:fldCharType="separate"/>
          </w:r>
          <w:r w:rsidRPr="00D43F58">
            <w:rPr>
              <w:bCs/>
              <w:noProof/>
            </w:rPr>
            <w:t>1</w:t>
          </w:r>
          <w:r w:rsidRPr="00D43F58">
            <w:rPr>
              <w:bCs/>
              <w:noProof/>
            </w:rPr>
            <w:fldChar w:fldCharType="end"/>
          </w:r>
          <w:r w:rsidRPr="00D43F58">
            <w:rPr>
              <w:noProof/>
            </w:rPr>
            <w:t>-</w:t>
          </w:r>
          <w:r w:rsidRPr="00D43F58">
            <w:rPr>
              <w:bCs/>
              <w:noProof/>
            </w:rPr>
            <w:fldChar w:fldCharType="begin"/>
          </w:r>
          <w:r w:rsidRPr="00D43F58">
            <w:rPr>
              <w:bCs/>
              <w:noProof/>
            </w:rPr>
            <w:instrText xml:space="preserve"> NUMPAGES  \* Arabic  \* MERGEFORMAT </w:instrText>
          </w:r>
          <w:r w:rsidRPr="00D43F58">
            <w:rPr>
              <w:bCs/>
              <w:noProof/>
            </w:rPr>
            <w:fldChar w:fldCharType="separate"/>
          </w:r>
          <w:r w:rsidRPr="00D43F58">
            <w:rPr>
              <w:bCs/>
              <w:noProof/>
            </w:rPr>
            <w:t>1</w:t>
          </w:r>
          <w:r w:rsidRPr="00D43F58">
            <w:rPr>
              <w:bCs/>
              <w:noProof/>
            </w:rPr>
            <w:fldChar w:fldCharType="end"/>
          </w:r>
        </w:p>
      </w:tc>
    </w:tr>
  </w:tbl>
  <w:p w14:paraId="48E018F4" w14:textId="77777777" w:rsidR="00191B1F" w:rsidRPr="00D43F58" w:rsidRDefault="00191B1F" w:rsidP="003B78F2">
    <w:pPr>
      <w:pStyle w:val="Footer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191B1F" w:rsidRPr="00D43F58" w14:paraId="0DF8336D" w14:textId="77777777" w:rsidTr="004616AD">
      <w:tc>
        <w:tcPr>
          <w:tcW w:w="2340" w:type="dxa"/>
        </w:tcPr>
        <w:p w14:paraId="644E50C9" w14:textId="77777777" w:rsidR="00191B1F" w:rsidRPr="00D43F58" w:rsidRDefault="00191B1F" w:rsidP="004616AD">
          <w:pPr>
            <w:pStyle w:val="Footer"/>
            <w:rPr>
              <w:noProof/>
              <w:sz w:val="20"/>
            </w:rPr>
          </w:pPr>
          <w:r w:rsidRPr="00D43F58">
            <w:rPr>
              <w:noProof/>
              <w:sz w:val="20"/>
            </w:rPr>
            <w:t>9/28/17│PH</w:t>
          </w:r>
        </w:p>
      </w:tc>
      <w:tc>
        <w:tcPr>
          <w:tcW w:w="7956" w:type="dxa"/>
        </w:tcPr>
        <w:p w14:paraId="2B7E0A5C" w14:textId="77777777" w:rsidR="00191B1F" w:rsidRPr="00D43F58" w:rsidRDefault="00191B1F" w:rsidP="004616AD">
          <w:pPr>
            <w:pStyle w:val="Footer"/>
            <w:jc w:val="right"/>
          </w:pPr>
          <w:r w:rsidRPr="00D43F58">
            <w:t>Pediculosis (Head Lice)  – JHCCF</w:t>
          </w:r>
        </w:p>
        <w:p w14:paraId="1D602F02" w14:textId="77777777" w:rsidR="00191B1F" w:rsidRPr="00D43F58" w:rsidRDefault="00191B1F" w:rsidP="004616AD">
          <w:pPr>
            <w:pStyle w:val="Footer"/>
            <w:jc w:val="right"/>
            <w:rPr>
              <w:sz w:val="20"/>
            </w:rPr>
          </w:pPr>
          <w:r w:rsidRPr="00D43F58">
            <w:rPr>
              <w:bCs/>
              <w:noProof/>
            </w:rPr>
            <w:fldChar w:fldCharType="begin"/>
          </w:r>
          <w:r w:rsidRPr="00D43F58">
            <w:rPr>
              <w:bCs/>
              <w:noProof/>
            </w:rPr>
            <w:instrText xml:space="preserve"> PAGE  \* Arabic  \* MERGEFORMAT </w:instrText>
          </w:r>
          <w:r w:rsidRPr="00D43F58">
            <w:rPr>
              <w:bCs/>
              <w:noProof/>
            </w:rPr>
            <w:fldChar w:fldCharType="separate"/>
          </w:r>
          <w:r w:rsidRPr="00D43F58">
            <w:rPr>
              <w:bCs/>
              <w:noProof/>
            </w:rPr>
            <w:t>1</w:t>
          </w:r>
          <w:r w:rsidRPr="00D43F58">
            <w:rPr>
              <w:bCs/>
              <w:noProof/>
            </w:rPr>
            <w:fldChar w:fldCharType="end"/>
          </w:r>
          <w:r w:rsidRPr="00D43F58">
            <w:rPr>
              <w:noProof/>
            </w:rPr>
            <w:t>-</w:t>
          </w:r>
          <w:r w:rsidRPr="00D43F58">
            <w:rPr>
              <w:bCs/>
              <w:noProof/>
            </w:rPr>
            <w:fldChar w:fldCharType="begin"/>
          </w:r>
          <w:r w:rsidRPr="00D43F58">
            <w:rPr>
              <w:bCs/>
              <w:noProof/>
            </w:rPr>
            <w:instrText xml:space="preserve"> NUMPAGES  \* Arabic  \* MERGEFORMAT </w:instrText>
          </w:r>
          <w:r w:rsidRPr="00D43F58">
            <w:rPr>
              <w:bCs/>
              <w:noProof/>
            </w:rPr>
            <w:fldChar w:fldCharType="separate"/>
          </w:r>
          <w:r w:rsidRPr="00D43F58">
            <w:rPr>
              <w:bCs/>
              <w:noProof/>
            </w:rPr>
            <w:t>1</w:t>
          </w:r>
          <w:r w:rsidRPr="00D43F58">
            <w:rPr>
              <w:bCs/>
              <w:noProof/>
            </w:rPr>
            <w:fldChar w:fldCharType="end"/>
          </w:r>
        </w:p>
      </w:tc>
    </w:tr>
  </w:tbl>
  <w:p w14:paraId="05D98BF5" w14:textId="77777777" w:rsidR="00191B1F" w:rsidRPr="00D43F58" w:rsidRDefault="00191B1F" w:rsidP="003B78F2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5DDDCA" w14:textId="77777777" w:rsidR="00191B1F" w:rsidRDefault="00191B1F" w:rsidP="00FC3907">
      <w:r>
        <w:separator/>
      </w:r>
    </w:p>
  </w:footnote>
  <w:footnote w:type="continuationSeparator" w:id="0">
    <w:p w14:paraId="774431C5" w14:textId="77777777" w:rsidR="00191B1F" w:rsidRDefault="00191B1F" w:rsidP="00FC3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9C76E" w14:textId="77777777" w:rsidR="005C4BC2" w:rsidRPr="00767C78" w:rsidRDefault="005C4B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C4FDA" w14:textId="77DBA9EC" w:rsidR="005C4BC2" w:rsidRPr="00D43F58" w:rsidRDefault="00605CE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112B00E" wp14:editId="04F8E387">
              <wp:simplePos x="0" y="0"/>
              <wp:positionH relativeFrom="margin">
                <wp:align>left</wp:align>
              </wp:positionH>
              <wp:positionV relativeFrom="margin">
                <wp:align>top</wp:align>
              </wp:positionV>
              <wp:extent cx="7955280" cy="5943600"/>
              <wp:effectExtent l="0" t="0" r="3810" b="0"/>
              <wp:wrapNone/>
              <wp:docPr id="2" name="WatermarkPropos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7955280" cy="5943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EB850A" w14:textId="77777777" w:rsidR="00605CED" w:rsidRDefault="00605CED" w:rsidP="00B52692">
                          <w:pPr>
                            <w:pStyle w:val="WatermarkProposed"/>
                          </w:pPr>
                          <w:r>
                            <w:t>P</w:t>
                          </w:r>
                        </w:p>
                        <w:p w14:paraId="795BAF9A" w14:textId="77777777" w:rsidR="00605CED" w:rsidRDefault="00605CED" w:rsidP="00B52692">
                          <w:pPr>
                            <w:pStyle w:val="WatermarkProposed"/>
                            <w:ind w:left="1152"/>
                          </w:pPr>
                          <w:r>
                            <w:t>R</w:t>
                          </w:r>
                        </w:p>
                        <w:p w14:paraId="4D6C9CC5" w14:textId="77777777" w:rsidR="00605CED" w:rsidRDefault="00605CED" w:rsidP="00B52692">
                          <w:pPr>
                            <w:pStyle w:val="WatermarkProposed"/>
                            <w:ind w:left="2304"/>
                          </w:pPr>
                          <w:r>
                            <w:t>O</w:t>
                          </w:r>
                        </w:p>
                        <w:p w14:paraId="5AC71080" w14:textId="77777777" w:rsidR="00605CED" w:rsidRDefault="00605CED" w:rsidP="00B52692">
                          <w:pPr>
                            <w:pStyle w:val="WatermarkProposed"/>
                            <w:ind w:left="3456"/>
                          </w:pPr>
                          <w:r>
                            <w:t>P</w:t>
                          </w:r>
                        </w:p>
                        <w:p w14:paraId="21D0DDA9" w14:textId="77777777" w:rsidR="00605CED" w:rsidRDefault="00605CED" w:rsidP="00B52692">
                          <w:pPr>
                            <w:pStyle w:val="WatermarkProposed"/>
                            <w:ind w:left="4608"/>
                          </w:pPr>
                          <w:r>
                            <w:t>O</w:t>
                          </w:r>
                        </w:p>
                        <w:p w14:paraId="64D46A18" w14:textId="77777777" w:rsidR="00605CED" w:rsidRDefault="00605CED" w:rsidP="00B52692">
                          <w:pPr>
                            <w:pStyle w:val="WatermarkProposed"/>
                            <w:ind w:left="5760"/>
                          </w:pPr>
                          <w:r>
                            <w:t>S</w:t>
                          </w:r>
                        </w:p>
                        <w:p w14:paraId="43F7026B" w14:textId="77777777" w:rsidR="00605CED" w:rsidRDefault="00605CED" w:rsidP="00B52692">
                          <w:pPr>
                            <w:pStyle w:val="WatermarkProposed"/>
                            <w:ind w:left="6912"/>
                          </w:pPr>
                          <w:r>
                            <w:t>E</w:t>
                          </w:r>
                        </w:p>
                        <w:p w14:paraId="7624ABB1" w14:textId="77777777" w:rsidR="00605CED" w:rsidRDefault="00605CED" w:rsidP="00B52692">
                          <w:pPr>
                            <w:pStyle w:val="WatermarkProposed"/>
                            <w:ind w:left="8064"/>
                          </w:pPr>
                          <w:r>
                            <w:t>D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12B00E" id="_x0000_t202" coordsize="21600,21600" o:spt="202" path="m,l,21600r21600,l21600,xe">
              <v:stroke joinstyle="miter"/>
              <v:path gradientshapeok="t" o:connecttype="rect"/>
            </v:shapetype>
            <v:shape id="WatermarkProposed" o:spid="_x0000_s1026" type="#_x0000_t202" style="position:absolute;margin-left:0;margin-top:0;width:626.4pt;height:468pt;rotation:90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" filled="f" stroked="f" strokeweight=".5pt">
              <v:textbox style="layout-flow:vertical;mso-layout-flow-alt:bottom-to-top">
                <w:txbxContent>
                  <w:p w14:paraId="2FEB850A" w14:textId="77777777" w:rsidR="00605CED" w:rsidRDefault="00605CED" w:rsidP="00B52692">
                    <w:pPr>
                      <w:pStyle w:val="WatermarkProposed"/>
                    </w:pPr>
                    <w:r>
                      <w:t>P</w:t>
                    </w:r>
                  </w:p>
                  <w:p w14:paraId="795BAF9A" w14:textId="77777777" w:rsidR="00605CED" w:rsidRDefault="00605CED" w:rsidP="00B52692">
                    <w:pPr>
                      <w:pStyle w:val="WatermarkProposed"/>
                      <w:ind w:left="1152"/>
                    </w:pPr>
                    <w:r>
                      <w:t>R</w:t>
                    </w:r>
                  </w:p>
                  <w:p w14:paraId="4D6C9CC5" w14:textId="77777777" w:rsidR="00605CED" w:rsidRDefault="00605CED" w:rsidP="00B52692">
                    <w:pPr>
                      <w:pStyle w:val="WatermarkProposed"/>
                      <w:ind w:left="2304"/>
                    </w:pPr>
                    <w:r>
                      <w:t>O</w:t>
                    </w:r>
                  </w:p>
                  <w:p w14:paraId="5AC71080" w14:textId="77777777" w:rsidR="00605CED" w:rsidRDefault="00605CED" w:rsidP="00B52692">
                    <w:pPr>
                      <w:pStyle w:val="WatermarkProposed"/>
                      <w:ind w:left="3456"/>
                    </w:pPr>
                    <w:r>
                      <w:t>P</w:t>
                    </w:r>
                  </w:p>
                  <w:p w14:paraId="21D0DDA9" w14:textId="77777777" w:rsidR="00605CED" w:rsidRDefault="00605CED" w:rsidP="00B52692">
                    <w:pPr>
                      <w:pStyle w:val="WatermarkProposed"/>
                      <w:ind w:left="4608"/>
                    </w:pPr>
                    <w:r>
                      <w:t>O</w:t>
                    </w:r>
                  </w:p>
                  <w:p w14:paraId="64D46A18" w14:textId="77777777" w:rsidR="00605CED" w:rsidRDefault="00605CED" w:rsidP="00B52692">
                    <w:pPr>
                      <w:pStyle w:val="WatermarkProposed"/>
                      <w:ind w:left="5760"/>
                    </w:pPr>
                    <w:r>
                      <w:t>S</w:t>
                    </w:r>
                  </w:p>
                  <w:p w14:paraId="43F7026B" w14:textId="77777777" w:rsidR="00605CED" w:rsidRDefault="00605CED" w:rsidP="00B52692">
                    <w:pPr>
                      <w:pStyle w:val="WatermarkProposed"/>
                      <w:ind w:left="6912"/>
                    </w:pPr>
                    <w:r>
                      <w:t>E</w:t>
                    </w:r>
                  </w:p>
                  <w:p w14:paraId="7624ABB1" w14:textId="77777777" w:rsidR="00605CED" w:rsidRDefault="00605CED" w:rsidP="00B52692">
                    <w:pPr>
                      <w:pStyle w:val="WatermarkProposed"/>
                      <w:ind w:left="8064"/>
                    </w:pPr>
                    <w:r>
                      <w:t>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C56017" w14:textId="77777777" w:rsidR="005C4BC2" w:rsidRDefault="005C4B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6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7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9" w15:restartNumberingAfterBreak="0">
    <w:nsid w:val="6B624B05"/>
    <w:multiLevelType w:val="multilevel"/>
    <w:tmpl w:val="32C2B2F6"/>
    <w:name w:val="Paragraph Indented2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num w:numId="1" w16cid:durableId="379936899">
    <w:abstractNumId w:val="7"/>
  </w:num>
  <w:num w:numId="2" w16cid:durableId="1211576725">
    <w:abstractNumId w:val="4"/>
  </w:num>
  <w:num w:numId="3" w16cid:durableId="1052732306">
    <w:abstractNumId w:val="4"/>
  </w:num>
  <w:num w:numId="4" w16cid:durableId="116682005">
    <w:abstractNumId w:val="3"/>
  </w:num>
  <w:num w:numId="5" w16cid:durableId="775371148">
    <w:abstractNumId w:val="3"/>
  </w:num>
  <w:num w:numId="6" w16cid:durableId="1763646726">
    <w:abstractNumId w:val="2"/>
  </w:num>
  <w:num w:numId="7" w16cid:durableId="1102410975">
    <w:abstractNumId w:val="2"/>
  </w:num>
  <w:num w:numId="8" w16cid:durableId="1056970395">
    <w:abstractNumId w:val="1"/>
  </w:num>
  <w:num w:numId="9" w16cid:durableId="782073251">
    <w:abstractNumId w:val="1"/>
  </w:num>
  <w:num w:numId="10" w16cid:durableId="715159453">
    <w:abstractNumId w:val="0"/>
  </w:num>
  <w:num w:numId="11" w16cid:durableId="127093580">
    <w:abstractNumId w:val="0"/>
  </w:num>
  <w:num w:numId="12" w16cid:durableId="1327199621">
    <w:abstractNumId w:val="6"/>
  </w:num>
  <w:num w:numId="13" w16cid:durableId="1212884992">
    <w:abstractNumId w:val="9"/>
  </w:num>
  <w:num w:numId="14" w16cid:durableId="266155438">
    <w:abstractNumId w:val="8"/>
  </w:num>
  <w:num w:numId="15" w16cid:durableId="14574867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GrammaticalErrors/>
  <w:revisionView w:formatting="0"/>
  <w:doNotTrackFormatting/>
  <w:defaultTabStop w:val="720"/>
  <w:clickAndTypeStyle w:val="PolicyTitleBox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CA"/>
    <w:rsid w:val="000143A2"/>
    <w:rsid w:val="00017254"/>
    <w:rsid w:val="00026726"/>
    <w:rsid w:val="000376CE"/>
    <w:rsid w:val="000511CD"/>
    <w:rsid w:val="00052BE8"/>
    <w:rsid w:val="000577C7"/>
    <w:rsid w:val="000617BB"/>
    <w:rsid w:val="0007087A"/>
    <w:rsid w:val="00074380"/>
    <w:rsid w:val="00083481"/>
    <w:rsid w:val="00093AF4"/>
    <w:rsid w:val="00093EC6"/>
    <w:rsid w:val="00095F9B"/>
    <w:rsid w:val="00096B9C"/>
    <w:rsid w:val="000A132A"/>
    <w:rsid w:val="000A2FE8"/>
    <w:rsid w:val="000A6A9E"/>
    <w:rsid w:val="000B092A"/>
    <w:rsid w:val="000B75D8"/>
    <w:rsid w:val="000D522B"/>
    <w:rsid w:val="000F261A"/>
    <w:rsid w:val="000F30CA"/>
    <w:rsid w:val="000F710F"/>
    <w:rsid w:val="000F7910"/>
    <w:rsid w:val="00123136"/>
    <w:rsid w:val="00125E1F"/>
    <w:rsid w:val="00126789"/>
    <w:rsid w:val="00137065"/>
    <w:rsid w:val="001479B1"/>
    <w:rsid w:val="00151EC6"/>
    <w:rsid w:val="00156EA7"/>
    <w:rsid w:val="0018025F"/>
    <w:rsid w:val="00191B1F"/>
    <w:rsid w:val="001C1D43"/>
    <w:rsid w:val="001C3978"/>
    <w:rsid w:val="001C5C15"/>
    <w:rsid w:val="001E1260"/>
    <w:rsid w:val="001E7AE7"/>
    <w:rsid w:val="001F4D2D"/>
    <w:rsid w:val="0021043E"/>
    <w:rsid w:val="0021369D"/>
    <w:rsid w:val="00217190"/>
    <w:rsid w:val="00224022"/>
    <w:rsid w:val="00246025"/>
    <w:rsid w:val="0028031C"/>
    <w:rsid w:val="00280B93"/>
    <w:rsid w:val="002821D2"/>
    <w:rsid w:val="00284A5E"/>
    <w:rsid w:val="00286D2D"/>
    <w:rsid w:val="002A7657"/>
    <w:rsid w:val="002B1E44"/>
    <w:rsid w:val="002C77C7"/>
    <w:rsid w:val="002F4D33"/>
    <w:rsid w:val="002F7C67"/>
    <w:rsid w:val="00305489"/>
    <w:rsid w:val="00306B03"/>
    <w:rsid w:val="00311B2D"/>
    <w:rsid w:val="003233D7"/>
    <w:rsid w:val="003234E0"/>
    <w:rsid w:val="00346329"/>
    <w:rsid w:val="00354BAF"/>
    <w:rsid w:val="00355C5E"/>
    <w:rsid w:val="00363573"/>
    <w:rsid w:val="00363AE7"/>
    <w:rsid w:val="00367B06"/>
    <w:rsid w:val="003804C0"/>
    <w:rsid w:val="00385E10"/>
    <w:rsid w:val="003915B0"/>
    <w:rsid w:val="003B3329"/>
    <w:rsid w:val="003E6E0C"/>
    <w:rsid w:val="003F7B66"/>
    <w:rsid w:val="00415660"/>
    <w:rsid w:val="00415A69"/>
    <w:rsid w:val="004347FA"/>
    <w:rsid w:val="00440997"/>
    <w:rsid w:val="00443C38"/>
    <w:rsid w:val="00453EF5"/>
    <w:rsid w:val="00455739"/>
    <w:rsid w:val="00456577"/>
    <w:rsid w:val="00472B26"/>
    <w:rsid w:val="00484B66"/>
    <w:rsid w:val="00490939"/>
    <w:rsid w:val="00490A75"/>
    <w:rsid w:val="0049277F"/>
    <w:rsid w:val="00494174"/>
    <w:rsid w:val="004C1EE4"/>
    <w:rsid w:val="004C2F7D"/>
    <w:rsid w:val="004E3582"/>
    <w:rsid w:val="004F53EB"/>
    <w:rsid w:val="005130E3"/>
    <w:rsid w:val="0051750D"/>
    <w:rsid w:val="00524F11"/>
    <w:rsid w:val="005342BD"/>
    <w:rsid w:val="00536354"/>
    <w:rsid w:val="00543474"/>
    <w:rsid w:val="00557E6B"/>
    <w:rsid w:val="00573A5C"/>
    <w:rsid w:val="005A0A48"/>
    <w:rsid w:val="005A4EEB"/>
    <w:rsid w:val="005A6BFA"/>
    <w:rsid w:val="005C1564"/>
    <w:rsid w:val="005C4BC2"/>
    <w:rsid w:val="005D1D9F"/>
    <w:rsid w:val="005E06B3"/>
    <w:rsid w:val="005E3F0A"/>
    <w:rsid w:val="005F3316"/>
    <w:rsid w:val="0060463A"/>
    <w:rsid w:val="00605CED"/>
    <w:rsid w:val="0061672C"/>
    <w:rsid w:val="00620A00"/>
    <w:rsid w:val="00621D2B"/>
    <w:rsid w:val="0062603D"/>
    <w:rsid w:val="006309B3"/>
    <w:rsid w:val="00634B0E"/>
    <w:rsid w:val="00645006"/>
    <w:rsid w:val="00660AC5"/>
    <w:rsid w:val="00662E7C"/>
    <w:rsid w:val="006705C2"/>
    <w:rsid w:val="006728D3"/>
    <w:rsid w:val="00684386"/>
    <w:rsid w:val="00685AAF"/>
    <w:rsid w:val="00695030"/>
    <w:rsid w:val="00695431"/>
    <w:rsid w:val="0069687A"/>
    <w:rsid w:val="006A0245"/>
    <w:rsid w:val="006B088B"/>
    <w:rsid w:val="006D34C5"/>
    <w:rsid w:val="006E544D"/>
    <w:rsid w:val="006E5941"/>
    <w:rsid w:val="006E71CD"/>
    <w:rsid w:val="00700E92"/>
    <w:rsid w:val="0073390E"/>
    <w:rsid w:val="00734CF6"/>
    <w:rsid w:val="00737933"/>
    <w:rsid w:val="007405D2"/>
    <w:rsid w:val="007443E2"/>
    <w:rsid w:val="007519A6"/>
    <w:rsid w:val="00752B2D"/>
    <w:rsid w:val="00754B98"/>
    <w:rsid w:val="00763A99"/>
    <w:rsid w:val="00767C78"/>
    <w:rsid w:val="00770826"/>
    <w:rsid w:val="00782930"/>
    <w:rsid w:val="00784DE2"/>
    <w:rsid w:val="0079508F"/>
    <w:rsid w:val="007A0406"/>
    <w:rsid w:val="007A0E9B"/>
    <w:rsid w:val="007A3694"/>
    <w:rsid w:val="007A7F92"/>
    <w:rsid w:val="007B228A"/>
    <w:rsid w:val="007B384B"/>
    <w:rsid w:val="007D02D3"/>
    <w:rsid w:val="007E3300"/>
    <w:rsid w:val="007E4701"/>
    <w:rsid w:val="007F0455"/>
    <w:rsid w:val="007F2382"/>
    <w:rsid w:val="008073B2"/>
    <w:rsid w:val="00812F5B"/>
    <w:rsid w:val="008152CF"/>
    <w:rsid w:val="008248DA"/>
    <w:rsid w:val="00824B84"/>
    <w:rsid w:val="00830ED8"/>
    <w:rsid w:val="00835AD6"/>
    <w:rsid w:val="00844CD8"/>
    <w:rsid w:val="00850A44"/>
    <w:rsid w:val="00870BED"/>
    <w:rsid w:val="00882C0D"/>
    <w:rsid w:val="00890313"/>
    <w:rsid w:val="008A156E"/>
    <w:rsid w:val="008A2D8F"/>
    <w:rsid w:val="008A3BAF"/>
    <w:rsid w:val="008B0925"/>
    <w:rsid w:val="008B6FAC"/>
    <w:rsid w:val="008B730B"/>
    <w:rsid w:val="008D663E"/>
    <w:rsid w:val="008E1CAE"/>
    <w:rsid w:val="008F4D57"/>
    <w:rsid w:val="00907FA5"/>
    <w:rsid w:val="00912BAC"/>
    <w:rsid w:val="00923DFB"/>
    <w:rsid w:val="009317A1"/>
    <w:rsid w:val="00940E79"/>
    <w:rsid w:val="009510E8"/>
    <w:rsid w:val="009510FB"/>
    <w:rsid w:val="00963266"/>
    <w:rsid w:val="00972985"/>
    <w:rsid w:val="00976D56"/>
    <w:rsid w:val="00976F42"/>
    <w:rsid w:val="00977D62"/>
    <w:rsid w:val="009816CA"/>
    <w:rsid w:val="00982B4E"/>
    <w:rsid w:val="009854C4"/>
    <w:rsid w:val="009A42F6"/>
    <w:rsid w:val="009B1678"/>
    <w:rsid w:val="009C4D2A"/>
    <w:rsid w:val="009D427B"/>
    <w:rsid w:val="009D6C26"/>
    <w:rsid w:val="009F2011"/>
    <w:rsid w:val="009F24C0"/>
    <w:rsid w:val="009F4F41"/>
    <w:rsid w:val="009F694C"/>
    <w:rsid w:val="009F7274"/>
    <w:rsid w:val="00A13A65"/>
    <w:rsid w:val="00A15392"/>
    <w:rsid w:val="00A20986"/>
    <w:rsid w:val="00A268EF"/>
    <w:rsid w:val="00A312B5"/>
    <w:rsid w:val="00A61DAA"/>
    <w:rsid w:val="00A7204A"/>
    <w:rsid w:val="00A8732C"/>
    <w:rsid w:val="00A967F8"/>
    <w:rsid w:val="00AC3EDD"/>
    <w:rsid w:val="00AC5141"/>
    <w:rsid w:val="00AC6972"/>
    <w:rsid w:val="00AE1154"/>
    <w:rsid w:val="00AF3E4D"/>
    <w:rsid w:val="00AF6F27"/>
    <w:rsid w:val="00B01ACE"/>
    <w:rsid w:val="00B04433"/>
    <w:rsid w:val="00B239E5"/>
    <w:rsid w:val="00B24778"/>
    <w:rsid w:val="00B3442C"/>
    <w:rsid w:val="00B36427"/>
    <w:rsid w:val="00B4113F"/>
    <w:rsid w:val="00B44352"/>
    <w:rsid w:val="00B637AA"/>
    <w:rsid w:val="00B659D3"/>
    <w:rsid w:val="00B70CD3"/>
    <w:rsid w:val="00B76A55"/>
    <w:rsid w:val="00B93330"/>
    <w:rsid w:val="00B94A90"/>
    <w:rsid w:val="00BA02CC"/>
    <w:rsid w:val="00BA54B2"/>
    <w:rsid w:val="00BB2371"/>
    <w:rsid w:val="00BC6D2F"/>
    <w:rsid w:val="00BD65DF"/>
    <w:rsid w:val="00BE44C8"/>
    <w:rsid w:val="00BE450C"/>
    <w:rsid w:val="00BE5ECB"/>
    <w:rsid w:val="00BF1386"/>
    <w:rsid w:val="00BF14A2"/>
    <w:rsid w:val="00C04F63"/>
    <w:rsid w:val="00C077D5"/>
    <w:rsid w:val="00C21664"/>
    <w:rsid w:val="00C25368"/>
    <w:rsid w:val="00C33AB4"/>
    <w:rsid w:val="00C42489"/>
    <w:rsid w:val="00C430FD"/>
    <w:rsid w:val="00C707DF"/>
    <w:rsid w:val="00C71516"/>
    <w:rsid w:val="00C82AB8"/>
    <w:rsid w:val="00CB18D4"/>
    <w:rsid w:val="00CB5D00"/>
    <w:rsid w:val="00CC11B1"/>
    <w:rsid w:val="00CC2690"/>
    <w:rsid w:val="00CC7D46"/>
    <w:rsid w:val="00CE3549"/>
    <w:rsid w:val="00CE482D"/>
    <w:rsid w:val="00CF6EF5"/>
    <w:rsid w:val="00D01C38"/>
    <w:rsid w:val="00D33F63"/>
    <w:rsid w:val="00D37878"/>
    <w:rsid w:val="00D43F58"/>
    <w:rsid w:val="00D4493C"/>
    <w:rsid w:val="00D55ABF"/>
    <w:rsid w:val="00D65180"/>
    <w:rsid w:val="00D7233F"/>
    <w:rsid w:val="00D7490B"/>
    <w:rsid w:val="00D82C4F"/>
    <w:rsid w:val="00D85D37"/>
    <w:rsid w:val="00D87B51"/>
    <w:rsid w:val="00DE0C18"/>
    <w:rsid w:val="00DF0AE6"/>
    <w:rsid w:val="00DF464B"/>
    <w:rsid w:val="00E009DD"/>
    <w:rsid w:val="00E07338"/>
    <w:rsid w:val="00E20A2D"/>
    <w:rsid w:val="00E34F37"/>
    <w:rsid w:val="00E56759"/>
    <w:rsid w:val="00E60543"/>
    <w:rsid w:val="00E67AB7"/>
    <w:rsid w:val="00E70BB8"/>
    <w:rsid w:val="00E71A63"/>
    <w:rsid w:val="00E727A4"/>
    <w:rsid w:val="00E81F69"/>
    <w:rsid w:val="00E908E7"/>
    <w:rsid w:val="00E9130E"/>
    <w:rsid w:val="00EA05AE"/>
    <w:rsid w:val="00EA3062"/>
    <w:rsid w:val="00EC519B"/>
    <w:rsid w:val="00EE49D0"/>
    <w:rsid w:val="00EF573E"/>
    <w:rsid w:val="00F04145"/>
    <w:rsid w:val="00F166D4"/>
    <w:rsid w:val="00F16CA1"/>
    <w:rsid w:val="00F45027"/>
    <w:rsid w:val="00F45D0D"/>
    <w:rsid w:val="00F704CA"/>
    <w:rsid w:val="00F774CC"/>
    <w:rsid w:val="00F80E45"/>
    <w:rsid w:val="00F91523"/>
    <w:rsid w:val="00F94BBC"/>
    <w:rsid w:val="00FA481C"/>
    <w:rsid w:val="00FB3011"/>
    <w:rsid w:val="00FB52F8"/>
    <w:rsid w:val="00FC3907"/>
    <w:rsid w:val="00FD21FF"/>
    <w:rsid w:val="00FD60A2"/>
    <w:rsid w:val="00FF364A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0F8B419C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224022"/>
  </w:style>
  <w:style w:type="paragraph" w:customStyle="1" w:styleId="PolicyBodyIndent">
    <w:name w:val="Policy Body Indent"/>
    <w:basedOn w:val="PolicyBodyText"/>
    <w:qFormat/>
    <w:rsid w:val="00355C5E"/>
    <w:pPr>
      <w:spacing w:after="240"/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AC6972"/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character" w:customStyle="1" w:styleId="SYSHYPERTEXT">
    <w:name w:val="SYS_HYPERTEXT"/>
    <w:uiPriority w:val="99"/>
    <w:rsid w:val="00191B1F"/>
    <w:rPr>
      <w:color w:val="0000FF"/>
      <w:u w:val="single"/>
    </w:rPr>
  </w:style>
  <w:style w:type="paragraph" w:styleId="Revision">
    <w:name w:val="Revision"/>
    <w:hidden/>
    <w:uiPriority w:val="99"/>
    <w:semiHidden/>
    <w:rsid w:val="007F2382"/>
    <w:pPr>
      <w:spacing w:after="0" w:line="240" w:lineRule="auto"/>
    </w:pPr>
    <w:rPr>
      <w:rFonts w:ascii="Times New Roman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F23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23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2382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23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2382"/>
    <w:rPr>
      <w:rFonts w:ascii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077D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77D5"/>
    <w:rPr>
      <w:color w:val="605E5C"/>
      <w:shd w:val="clear" w:color="auto" w:fill="E1DFDD"/>
    </w:rPr>
  </w:style>
  <w:style w:type="paragraph" w:customStyle="1" w:styleId="WatermarkProposed">
    <w:name w:val="_WatermarkProposed"/>
    <w:basedOn w:val="Normal"/>
    <w:rsid w:val="00605CED"/>
    <w:rPr>
      <w:rFonts w:ascii="Arial Black" w:hAnsi="Arial Black" w:cstheme="minorBidi"/>
      <w:b/>
      <w:color w:val="969696"/>
      <w:spacing w:val="60"/>
      <w:sz w:val="10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egon.gov/ode/students-and-family/healthsafety/pages/communicable-disease-planning.aspx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5C596-2BB9-401D-AF08-492C1B6F9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JHCCF - Pediculosis (Head Lice)</vt:lpstr>
    </vt:vector>
  </TitlesOfParts>
  <Company>OSBA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JHCCF - Pediculosis (Head Lice)</dc:title>
  <dc:subject>OSBA Board Policy</dc:subject>
  <dc:creator>Oregon School Boards Association</dc:creator>
  <cp:keywords/>
  <dc:description/>
  <cp:lastModifiedBy>Leslie Fisher</cp:lastModifiedBy>
  <cp:revision>5</cp:revision>
  <dcterms:created xsi:type="dcterms:W3CDTF">2024-04-30T15:01:00Z</dcterms:created>
  <dcterms:modified xsi:type="dcterms:W3CDTF">2024-05-02T16:13:00Z</dcterms:modified>
</cp:coreProperties>
</file>